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6F9FE" w14:textId="77777777" w:rsidR="003C5FE0" w:rsidRPr="00A82B09" w:rsidRDefault="003C5FE0">
      <w:pPr>
        <w:pStyle w:val="Textoindependiente"/>
        <w:rPr>
          <w:rFonts w:ascii="Arial" w:hAnsi="Arial" w:cs="Arial"/>
        </w:rPr>
      </w:pPr>
    </w:p>
    <w:p w14:paraId="040175BF" w14:textId="77777777" w:rsidR="00E80DF9" w:rsidRPr="008445B1" w:rsidRDefault="00536329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CONTRATO </w:t>
      </w:r>
      <w:r w:rsidRPr="008445B1">
        <w:rPr>
          <w:rFonts w:ascii="Arial" w:hAnsi="Arial" w:cs="Arial"/>
          <w:b/>
        </w:rPr>
        <w:tab/>
      </w:r>
      <w:r w:rsidR="00305F51" w:rsidRPr="008445B1">
        <w:rPr>
          <w:rFonts w:ascii="Arial" w:hAnsi="Arial" w:cs="Arial"/>
          <w:b/>
        </w:rPr>
        <w:t>:</w:t>
      </w:r>
      <w:r w:rsidR="00305F51" w:rsidRPr="008445B1">
        <w:rPr>
          <w:rFonts w:ascii="Arial" w:hAnsi="Arial" w:cs="Arial"/>
          <w:b/>
        </w:rPr>
        <w:tab/>
      </w:r>
      <w:r w:rsidR="00305F51"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</w:rPr>
        <w:tab/>
        <w:t>PRESTACI</w:t>
      </w:r>
      <w:r w:rsidR="004802B0" w:rsidRPr="008445B1">
        <w:rPr>
          <w:rFonts w:ascii="Arial" w:hAnsi="Arial" w:cs="Arial"/>
        </w:rPr>
        <w:t>Ó</w:t>
      </w:r>
      <w:r w:rsidRPr="008445B1">
        <w:rPr>
          <w:rFonts w:ascii="Arial" w:hAnsi="Arial" w:cs="Arial"/>
        </w:rPr>
        <w:t>N</w:t>
      </w:r>
      <w:r w:rsidR="004802B0" w:rsidRPr="008445B1"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 SERVICIOS</w:t>
      </w:r>
      <w:r w:rsidR="00D743F1" w:rsidRPr="008445B1">
        <w:rPr>
          <w:rFonts w:ascii="Arial" w:hAnsi="Arial" w:cs="Arial"/>
        </w:rPr>
        <w:t xml:space="preserve"> </w:t>
      </w:r>
      <w:r w:rsidR="00185C8A" w:rsidRPr="008445B1">
        <w:rPr>
          <w:rFonts w:ascii="Arial" w:hAnsi="Arial" w:cs="Arial"/>
        </w:rPr>
        <w:t xml:space="preserve"> </w:t>
      </w:r>
    </w:p>
    <w:p w14:paraId="470EC627" w14:textId="387B3E5D" w:rsidR="00536329" w:rsidRPr="008445B1" w:rsidRDefault="00185C8A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CONTRATISTA</w:t>
      </w:r>
      <w:r w:rsidR="00536329" w:rsidRPr="008445B1">
        <w:rPr>
          <w:rFonts w:ascii="Arial" w:hAnsi="Arial" w:cs="Arial"/>
        </w:rPr>
        <w:t>:</w:t>
      </w:r>
      <w:r w:rsidR="00305F51" w:rsidRPr="008445B1">
        <w:rPr>
          <w:rFonts w:ascii="Arial" w:hAnsi="Arial" w:cs="Arial"/>
        </w:rPr>
        <w:tab/>
      </w:r>
      <w:r w:rsidR="00305F51" w:rsidRPr="008445B1">
        <w:rPr>
          <w:rFonts w:ascii="Arial" w:hAnsi="Arial" w:cs="Arial"/>
        </w:rPr>
        <w:tab/>
      </w:r>
      <w:r w:rsidR="00536329" w:rsidRPr="008445B1">
        <w:rPr>
          <w:rFonts w:ascii="Arial" w:hAnsi="Arial" w:cs="Arial"/>
        </w:rPr>
        <w:t xml:space="preserve"> </w:t>
      </w:r>
      <w:r w:rsidR="00536329" w:rsidRPr="008445B1">
        <w:rPr>
          <w:rFonts w:ascii="Arial" w:hAnsi="Arial" w:cs="Arial"/>
        </w:rPr>
        <w:tab/>
      </w:r>
      <w:r w:rsidR="0022045F" w:rsidRPr="0022045F">
        <w:rPr>
          <w:rFonts w:ascii="Arial" w:hAnsi="Arial" w:cs="Arial"/>
        </w:rPr>
        <w:t>NILSON BENAVIDES JUSPIAN</w:t>
      </w:r>
      <w:r w:rsidR="00180E49" w:rsidRPr="008445B1">
        <w:rPr>
          <w:rFonts w:ascii="Arial" w:hAnsi="Arial" w:cs="Arial"/>
        </w:rPr>
        <w:tab/>
      </w:r>
    </w:p>
    <w:p w14:paraId="1CD48EA0" w14:textId="6847F460" w:rsidR="00536329" w:rsidRPr="008445B1" w:rsidRDefault="00536329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IDENTIFICACIÓN:</w:t>
      </w:r>
      <w:r w:rsidR="00305F51" w:rsidRPr="008445B1">
        <w:rPr>
          <w:rFonts w:ascii="Arial" w:hAnsi="Arial" w:cs="Arial"/>
        </w:rPr>
        <w:tab/>
      </w:r>
      <w:r w:rsidR="00305F51" w:rsidRPr="008445B1">
        <w:rPr>
          <w:rFonts w:ascii="Arial" w:hAnsi="Arial" w:cs="Arial"/>
        </w:rPr>
        <w:tab/>
      </w:r>
      <w:r w:rsidR="00E80DF9" w:rsidRPr="008445B1">
        <w:rPr>
          <w:rFonts w:ascii="Arial" w:hAnsi="Arial" w:cs="Arial"/>
        </w:rPr>
        <w:tab/>
      </w:r>
      <w:r w:rsidR="0022045F" w:rsidRPr="0022045F">
        <w:rPr>
          <w:rFonts w:ascii="Arial" w:hAnsi="Arial" w:cs="Arial"/>
        </w:rPr>
        <w:t>94397094</w:t>
      </w:r>
      <w:r w:rsidRPr="008445B1">
        <w:rPr>
          <w:rFonts w:ascii="Arial" w:hAnsi="Arial" w:cs="Arial"/>
        </w:rPr>
        <w:tab/>
      </w:r>
    </w:p>
    <w:p w14:paraId="21705C67" w14:textId="20AB6912" w:rsidR="00536329" w:rsidRPr="008445B1" w:rsidRDefault="00536329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CODIGO </w:t>
      </w:r>
      <w:r w:rsidR="00AC37A4" w:rsidRPr="008445B1">
        <w:rPr>
          <w:rFonts w:ascii="Arial" w:hAnsi="Arial" w:cs="Arial"/>
        </w:rPr>
        <w:t>DISPONIBILIDAD:</w:t>
      </w:r>
      <w:r w:rsidR="00411132" w:rsidRPr="008445B1">
        <w:rPr>
          <w:rFonts w:ascii="Arial" w:hAnsi="Arial" w:cs="Arial"/>
        </w:rPr>
        <w:t xml:space="preserve"> </w:t>
      </w:r>
      <w:r w:rsidR="00185C8A" w:rsidRPr="008445B1">
        <w:rPr>
          <w:rFonts w:ascii="Arial" w:hAnsi="Arial" w:cs="Arial"/>
        </w:rPr>
        <w:tab/>
        <w:t>No. CDP</w:t>
      </w:r>
      <w:r w:rsidR="00185C8A" w:rsidRPr="008445B1">
        <w:rPr>
          <w:rFonts w:ascii="Arial" w:hAnsi="Arial" w:cs="Arial"/>
          <w:color w:val="000000"/>
        </w:rPr>
        <w:t xml:space="preserve">. </w:t>
      </w:r>
      <w:r w:rsidR="00074961" w:rsidRPr="008445B1">
        <w:rPr>
          <w:rFonts w:ascii="Arial" w:hAnsi="Arial" w:cs="Arial"/>
          <w:color w:val="000000"/>
        </w:rPr>
        <w:t xml:space="preserve"> </w:t>
      </w:r>
      <w:r w:rsidR="0022045F" w:rsidRPr="0022045F">
        <w:rPr>
          <w:rFonts w:ascii="Arial" w:hAnsi="Arial" w:cs="Arial"/>
          <w:color w:val="000000"/>
        </w:rPr>
        <w:t>3500237853</w:t>
      </w:r>
      <w:r w:rsidR="008445B1">
        <w:rPr>
          <w:rFonts w:ascii="Arial" w:hAnsi="Arial" w:cs="Arial"/>
          <w:color w:val="000000"/>
        </w:rPr>
        <w:fldChar w:fldCharType="begin"/>
      </w:r>
      <w:r w:rsidR="008445B1">
        <w:rPr>
          <w:rFonts w:ascii="Arial" w:hAnsi="Arial" w:cs="Arial"/>
          <w:color w:val="000000"/>
        </w:rPr>
        <w:instrText xml:space="preserve"> MERGEFIELD CDP </w:instrText>
      </w:r>
      <w:r w:rsidR="008445B1">
        <w:rPr>
          <w:rFonts w:ascii="Arial" w:hAnsi="Arial" w:cs="Arial"/>
          <w:color w:val="000000"/>
        </w:rPr>
        <w:fldChar w:fldCharType="separate"/>
      </w:r>
      <w:r w:rsidR="008445B1">
        <w:rPr>
          <w:rFonts w:ascii="Arial" w:hAnsi="Arial" w:cs="Arial"/>
          <w:color w:val="000000"/>
        </w:rPr>
        <w:fldChar w:fldCharType="end"/>
      </w:r>
      <w:r w:rsidR="006A2B9C" w:rsidRPr="008445B1">
        <w:rPr>
          <w:rFonts w:ascii="Arial" w:hAnsi="Arial" w:cs="Arial"/>
          <w:color w:val="000000"/>
        </w:rPr>
        <w:tab/>
      </w:r>
    </w:p>
    <w:p w14:paraId="6E95B1CF" w14:textId="43E201DD" w:rsidR="00536329" w:rsidRPr="008445B1" w:rsidRDefault="00185C8A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RESERVA:</w:t>
      </w:r>
      <w:r w:rsidR="00305F51" w:rsidRPr="008445B1">
        <w:rPr>
          <w:rFonts w:ascii="Arial" w:hAnsi="Arial" w:cs="Arial"/>
        </w:rPr>
        <w:tab/>
      </w:r>
      <w:r w:rsidR="00305F51" w:rsidRPr="008445B1">
        <w:rPr>
          <w:rFonts w:ascii="Arial" w:hAnsi="Arial" w:cs="Arial"/>
        </w:rPr>
        <w:tab/>
      </w:r>
      <w:r w:rsidR="00305F51"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>No. RPC</w:t>
      </w:r>
      <w:r w:rsidR="00074961" w:rsidRPr="008445B1">
        <w:rPr>
          <w:rFonts w:ascii="Arial" w:hAnsi="Arial" w:cs="Arial"/>
        </w:rPr>
        <w:t>.</w:t>
      </w:r>
      <w:r w:rsidRPr="008445B1">
        <w:rPr>
          <w:rFonts w:ascii="Arial" w:hAnsi="Arial" w:cs="Arial"/>
        </w:rPr>
        <w:t xml:space="preserve">  </w:t>
      </w:r>
      <w:r w:rsidR="0022045F" w:rsidRPr="0022045F">
        <w:rPr>
          <w:rFonts w:ascii="Arial" w:hAnsi="Arial" w:cs="Arial"/>
        </w:rPr>
        <w:t>4500370171</w:t>
      </w:r>
      <w:r w:rsidR="00536329" w:rsidRPr="008445B1">
        <w:rPr>
          <w:rFonts w:ascii="Arial" w:hAnsi="Arial" w:cs="Arial"/>
        </w:rPr>
        <w:tab/>
        <w:t xml:space="preserve"> </w:t>
      </w:r>
    </w:p>
    <w:p w14:paraId="2ADD20EE" w14:textId="77777777" w:rsidR="0022045F" w:rsidRDefault="00536329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VALOR</w:t>
      </w:r>
      <w:r w:rsidR="00656D24"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DELCON</w:t>
      </w:r>
      <w:r w:rsidR="00185C8A" w:rsidRPr="008445B1">
        <w:rPr>
          <w:rFonts w:ascii="Arial" w:hAnsi="Arial" w:cs="Arial"/>
        </w:rPr>
        <w:t>TRATO</w:t>
      </w:r>
      <w:r w:rsidR="009367CA" w:rsidRPr="008445B1">
        <w:rPr>
          <w:rFonts w:ascii="Arial" w:hAnsi="Arial" w:cs="Arial"/>
        </w:rPr>
        <w:t>:</w:t>
      </w:r>
      <w:r w:rsidR="00656D24">
        <w:rPr>
          <w:rFonts w:ascii="Arial" w:hAnsi="Arial" w:cs="Arial"/>
        </w:rPr>
        <w:t xml:space="preserve">            </w:t>
      </w:r>
      <w:r w:rsidR="006A2B9C" w:rsidRPr="008445B1">
        <w:rPr>
          <w:rFonts w:ascii="Arial" w:hAnsi="Arial" w:cs="Arial"/>
        </w:rPr>
        <w:t>$</w:t>
      </w:r>
      <w:r w:rsidR="0022045F" w:rsidRPr="0022045F">
        <w:rPr>
          <w:rFonts w:ascii="Arial" w:hAnsi="Arial" w:cs="Arial"/>
        </w:rPr>
        <w:t>$6.552.000</w:t>
      </w:r>
      <w:r w:rsidR="00656D24">
        <w:rPr>
          <w:rFonts w:ascii="Arial" w:hAnsi="Arial" w:cs="Arial"/>
        </w:rPr>
        <w:t xml:space="preserve"> </w:t>
      </w:r>
      <w:r w:rsidR="00346735">
        <w:rPr>
          <w:rFonts w:ascii="Arial" w:hAnsi="Arial" w:cs="Arial"/>
        </w:rPr>
        <w:t xml:space="preserve">                                                </w:t>
      </w:r>
    </w:p>
    <w:p w14:paraId="65C890B9" w14:textId="44CF3677" w:rsidR="000005A3" w:rsidRPr="008445B1" w:rsidRDefault="00346735" w:rsidP="00536329">
      <w:pPr>
        <w:pStyle w:val="Textoindependiente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A54BB4" w:rsidRPr="00A54BB4">
        <w:rPr>
          <w:rFonts w:ascii="Arial" w:hAnsi="Arial" w:cs="Arial"/>
        </w:rPr>
        <w:t>SEIS MILLONES QUINIENTOS CINCUENTA Y DOS MIL PESOS M/CTE</w:t>
      </w:r>
      <w:r w:rsidR="00A54BB4">
        <w:rPr>
          <w:rFonts w:ascii="Arial" w:hAnsi="Arial" w:cs="Arial"/>
        </w:rPr>
        <w:t xml:space="preserve"> </w:t>
      </w:r>
      <w:r w:rsidR="00185C8A" w:rsidRPr="008445B1">
        <w:rPr>
          <w:rFonts w:ascii="Arial" w:hAnsi="Arial" w:cs="Arial"/>
        </w:rPr>
        <w:t>D</w:t>
      </w:r>
      <w:r w:rsidR="00074961" w:rsidRPr="008445B1">
        <w:rPr>
          <w:rFonts w:ascii="Arial" w:hAnsi="Arial" w:cs="Arial"/>
        </w:rPr>
        <w:t>URACIÓN:</w:t>
      </w:r>
      <w:r w:rsidR="000005A3" w:rsidRPr="008445B1">
        <w:rPr>
          <w:rFonts w:ascii="Arial" w:hAnsi="Arial" w:cs="Arial"/>
        </w:rPr>
        <w:tab/>
      </w:r>
      <w:r w:rsidR="000005A3" w:rsidRPr="008445B1">
        <w:rPr>
          <w:rFonts w:ascii="Arial" w:hAnsi="Arial" w:cs="Arial"/>
        </w:rPr>
        <w:tab/>
      </w:r>
      <w:r w:rsidR="000005A3" w:rsidRPr="008445B1">
        <w:rPr>
          <w:rFonts w:ascii="Arial" w:hAnsi="Arial" w:cs="Arial"/>
        </w:rPr>
        <w:tab/>
      </w:r>
      <w:r w:rsidR="00074961" w:rsidRPr="008445B1">
        <w:rPr>
          <w:rFonts w:ascii="Arial" w:hAnsi="Arial" w:cs="Arial"/>
        </w:rPr>
        <w:tab/>
      </w:r>
      <w:r w:rsidR="000005A3" w:rsidRPr="008445B1">
        <w:rPr>
          <w:rFonts w:ascii="Arial" w:hAnsi="Arial" w:cs="Arial"/>
        </w:rPr>
        <w:t>H</w:t>
      </w:r>
      <w:r w:rsidR="00D743F1" w:rsidRPr="008445B1">
        <w:rPr>
          <w:rFonts w:ascii="Arial" w:hAnsi="Arial" w:cs="Arial"/>
        </w:rPr>
        <w:t xml:space="preserve">ASTA </w:t>
      </w:r>
      <w:r w:rsidR="00180E49" w:rsidRPr="008445B1">
        <w:rPr>
          <w:rFonts w:ascii="Arial" w:hAnsi="Arial" w:cs="Arial"/>
        </w:rPr>
        <w:t xml:space="preserve">EL </w:t>
      </w:r>
      <w:r w:rsidR="006B6D06" w:rsidRPr="006B6D06">
        <w:rPr>
          <w:rFonts w:ascii="Arial" w:hAnsi="Arial" w:cs="Arial"/>
        </w:rPr>
        <w:t>31/Agosto/2025</w:t>
      </w:r>
    </w:p>
    <w:p w14:paraId="5A64ECA3" w14:textId="31494637" w:rsidR="00536329" w:rsidRPr="00A82B09" w:rsidRDefault="000005A3" w:rsidP="000005A3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SUPERVISOR: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="0084763A" w:rsidRPr="008445B1">
        <w:rPr>
          <w:rFonts w:ascii="Arial" w:hAnsi="Arial" w:cs="Arial"/>
        </w:rPr>
        <w:t>TOMAS GUTIERREZ MAÑOSCA</w:t>
      </w:r>
    </w:p>
    <w:p w14:paraId="6CD7047A" w14:textId="4DB6E70B" w:rsidR="000005A3" w:rsidRPr="00A82B09" w:rsidRDefault="00017D18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0FD39F4E" w14:textId="77777777" w:rsidR="00185C8A" w:rsidRPr="00A82B09" w:rsidRDefault="00536329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OBJETO DEL CONTRATO</w:t>
      </w:r>
      <w:r w:rsidR="00C02F63" w:rsidRPr="00A82B09">
        <w:rPr>
          <w:rFonts w:ascii="Arial" w:hAnsi="Arial" w:cs="Arial"/>
          <w:b/>
        </w:rPr>
        <w:t xml:space="preserve"> </w:t>
      </w:r>
    </w:p>
    <w:p w14:paraId="5BFA0E98" w14:textId="190A4DAF" w:rsidR="00180E49" w:rsidRDefault="00346735" w:rsidP="00346735">
      <w:pPr>
        <w:pStyle w:val="Textoindependiente"/>
        <w:rPr>
          <w:rFonts w:ascii="Arial" w:hAnsi="Arial" w:cs="Arial"/>
          <w:color w:val="000000"/>
          <w:shd w:val="clear" w:color="auto" w:fill="FFFFFF"/>
        </w:rPr>
      </w:pPr>
      <w:r w:rsidRPr="00FD2323">
        <w:rPr>
          <w:rFonts w:ascii="Arial" w:hAnsi="Arial" w:cs="Arial"/>
        </w:rPr>
        <w:t>Prestación de servicios de apoyo a la gestión en la Secretaría del Deporte y la Recreación del proyecto denominado Recreación y deporte con enfoque diferencial para los habitantes de Santiago de Cali BP -26005306</w:t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6BEB26B7" w14:textId="77777777" w:rsidR="006A2B9C" w:rsidRPr="00A82B09" w:rsidRDefault="006A2B9C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230ED508" w14:textId="2C14E500" w:rsidR="00CA5E7F" w:rsidRPr="00A82B09" w:rsidRDefault="00536329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>En cumplimiento de las obligaciones es</w:t>
      </w:r>
      <w:r w:rsidR="00074961" w:rsidRPr="00A82B09">
        <w:rPr>
          <w:rFonts w:ascii="Arial" w:hAnsi="Arial" w:cs="Arial"/>
          <w:lang w:val="es-ES_tradnl"/>
        </w:rPr>
        <w:t xml:space="preserve">tablecidas en la </w:t>
      </w:r>
      <w:r w:rsidR="00074961" w:rsidRPr="0092241A">
        <w:rPr>
          <w:rFonts w:ascii="Arial" w:hAnsi="Arial" w:cs="Arial"/>
          <w:lang w:val="es-ES_tradnl"/>
        </w:rPr>
        <w:t xml:space="preserve">cláusula </w:t>
      </w:r>
      <w:r w:rsidR="00180E49" w:rsidRPr="0092241A">
        <w:rPr>
          <w:rFonts w:ascii="Arial" w:hAnsi="Arial" w:cs="Arial"/>
          <w:b/>
          <w:bCs/>
          <w:lang w:val="es-ES_tradnl"/>
        </w:rPr>
        <w:t>PRIMERA</w:t>
      </w:r>
      <w:r w:rsidR="005F1433" w:rsidRPr="00A82B09">
        <w:rPr>
          <w:rFonts w:ascii="Arial" w:hAnsi="Arial" w:cs="Arial"/>
          <w:lang w:val="es-ES_tradnl"/>
        </w:rPr>
        <w:t xml:space="preserve"> del</w:t>
      </w:r>
      <w:r w:rsidR="00185C8A" w:rsidRPr="00A82B09">
        <w:rPr>
          <w:rFonts w:ascii="Arial" w:hAnsi="Arial" w:cs="Arial"/>
          <w:lang w:val="es-ES_tradnl"/>
        </w:rPr>
        <w:t xml:space="preserve"> contrato No.</w:t>
      </w:r>
      <w:r w:rsidR="006B4C5D" w:rsidRPr="006B4C5D">
        <w:t xml:space="preserve"> </w:t>
      </w:r>
      <w:r w:rsidR="006B4C5D" w:rsidRPr="006B4C5D">
        <w:rPr>
          <w:rFonts w:ascii="Arial" w:hAnsi="Arial" w:cs="Arial"/>
        </w:rPr>
        <w:t>4162.010.26.1.2076 2025</w:t>
      </w:r>
      <w:r w:rsidR="00A82B09"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0B0F5865" w14:textId="77777777" w:rsidR="003C5FE0" w:rsidRPr="00A82B09" w:rsidRDefault="003C5FE0" w:rsidP="005E7EDD">
      <w:pPr>
        <w:pStyle w:val="Textoindependiente"/>
        <w:ind w:left="360"/>
        <w:rPr>
          <w:rFonts w:ascii="Arial" w:hAnsi="Arial" w:cs="Arial"/>
          <w:b/>
        </w:rPr>
      </w:pPr>
    </w:p>
    <w:p w14:paraId="66BECEEA" w14:textId="77777777" w:rsidR="00CA5E7F" w:rsidRPr="00A82B09" w:rsidRDefault="00CA5E7F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4114D800" w14:textId="3009F977" w:rsidR="00CA5E7F" w:rsidRPr="00A82B09" w:rsidRDefault="00CA5E7F">
      <w:pPr>
        <w:pStyle w:val="Textoindependiente"/>
        <w:rPr>
          <w:rFonts w:ascii="Arial" w:hAnsi="Arial" w:cs="Arial"/>
          <w:b/>
        </w:rPr>
      </w:pPr>
    </w:p>
    <w:p w14:paraId="09B40760" w14:textId="3EB3C6A3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14:paraId="06A8B687" w14:textId="116F0F72" w:rsidR="00346735" w:rsidRDefault="00346735">
      <w:pPr>
        <w:pStyle w:val="Textoindependiente"/>
        <w:rPr>
          <w:rFonts w:ascii="Arial" w:hAnsi="Arial" w:cs="Arial"/>
          <w:b/>
        </w:rPr>
      </w:pPr>
    </w:p>
    <w:p w14:paraId="60AF19C1" w14:textId="77777777" w:rsidR="00346735" w:rsidRPr="00774A1A" w:rsidRDefault="00346735" w:rsidP="00346735">
      <w:pPr>
        <w:pStyle w:val="NormalWeb"/>
        <w:spacing w:before="0" w:after="0"/>
        <w:jc w:val="both"/>
        <w:rPr>
          <w:rFonts w:ascii="Arial" w:hAnsi="Arial" w:cs="Arial"/>
          <w:color w:val="000000"/>
          <w:lang w:eastAsia="es-MX"/>
        </w:rPr>
      </w:pPr>
      <w:r w:rsidRPr="00774A1A">
        <w:rPr>
          <w:rFonts w:ascii="Arial" w:hAnsi="Arial" w:cs="Arial"/>
        </w:rPr>
        <w:t>1.Apoyar la realización y asistencia en el desarrollo de las actividades facilitando los procesos del proyecto, liderando, planeando, organizando y haciendo seguimiento al desarrollo de las acciones para la atención a población indígena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</w:r>
    </w:p>
    <w:p w14:paraId="387BDABA" w14:textId="7CFF9BF8" w:rsidR="00346735" w:rsidRPr="00774A1A" w:rsidRDefault="00346735" w:rsidP="00346735">
      <w:pPr>
        <w:pStyle w:val="NormalWeb"/>
        <w:spacing w:before="0" w:after="0"/>
        <w:jc w:val="both"/>
        <w:rPr>
          <w:rFonts w:ascii="Arial" w:hAnsi="Arial" w:cs="Arial"/>
          <w:color w:val="000000"/>
        </w:rPr>
      </w:pPr>
      <w:r w:rsidRPr="00774A1A">
        <w:rPr>
          <w:rFonts w:ascii="Arial" w:hAnsi="Arial" w:cs="Arial"/>
          <w:color w:val="000000"/>
        </w:rPr>
        <w:t> </w:t>
      </w:r>
      <w:r w:rsidRPr="00006D61">
        <w:rPr>
          <w:rFonts w:ascii="Arial" w:hAnsi="Arial" w:cs="Arial"/>
        </w:rPr>
        <w:t>-</w:t>
      </w:r>
      <w:r>
        <w:rPr>
          <w:rFonts w:ascii="Arial" w:hAnsi="Arial" w:cs="Arial"/>
        </w:rPr>
        <w:t>Brinde apoyo en</w:t>
      </w:r>
      <w:r w:rsidRPr="00006D61">
        <w:rPr>
          <w:rFonts w:ascii="Arial" w:hAnsi="Arial" w:cs="Arial"/>
        </w:rPr>
        <w:t xml:space="preserve"> la socialización de actividades físicas y </w:t>
      </w:r>
      <w:r>
        <w:rPr>
          <w:rFonts w:ascii="Arial" w:hAnsi="Arial" w:cs="Arial"/>
        </w:rPr>
        <w:t>deportivas</w:t>
      </w:r>
      <w:r w:rsidRPr="00006D61">
        <w:rPr>
          <w:rFonts w:ascii="Arial" w:hAnsi="Arial" w:cs="Arial"/>
        </w:rPr>
        <w:t xml:space="preserve"> con </w:t>
      </w:r>
      <w:r>
        <w:rPr>
          <w:rFonts w:ascii="Arial" w:hAnsi="Arial" w:cs="Arial"/>
        </w:rPr>
        <w:t>el</w:t>
      </w:r>
      <w:r w:rsidRPr="00006D61">
        <w:rPr>
          <w:rFonts w:ascii="Arial" w:hAnsi="Arial" w:cs="Arial"/>
        </w:rPr>
        <w:t xml:space="preserve"> grupo</w:t>
      </w:r>
      <w:r>
        <w:rPr>
          <w:rFonts w:ascii="Arial" w:hAnsi="Arial" w:cs="Arial"/>
        </w:rPr>
        <w:t xml:space="preserve"> # 1 de la comunidad Yanacona en el escenario deportivo de Alférez Real II, esta actividad tuvo como objetivo la participación, integración y participación activa de los beneficiarios</w:t>
      </w:r>
    </w:p>
    <w:p w14:paraId="0282F4B4" w14:textId="21E490C0" w:rsidR="00346735" w:rsidRDefault="00346735" w:rsidP="00346735">
      <w:pPr>
        <w:pStyle w:val="NormalWeb"/>
        <w:spacing w:before="0" w:after="0"/>
        <w:jc w:val="both"/>
        <w:rPr>
          <w:rFonts w:ascii="Arial" w:hAnsi="Arial" w:cs="Arial"/>
        </w:rPr>
      </w:pPr>
      <w:r w:rsidRPr="00774A1A">
        <w:rPr>
          <w:rFonts w:ascii="Arial" w:hAnsi="Arial" w:cs="Arial"/>
          <w:color w:val="000000"/>
        </w:rPr>
        <w:t>2</w:t>
      </w:r>
      <w:r>
        <w:rPr>
          <w:rFonts w:ascii="Arial" w:hAnsi="Arial" w:cs="Arial"/>
          <w:color w:val="000000"/>
        </w:rPr>
        <w:t>.</w:t>
      </w:r>
      <w:r>
        <w:t xml:space="preserve"> </w:t>
      </w:r>
      <w:r w:rsidRPr="000E35CF">
        <w:rPr>
          <w:rFonts w:ascii="Arial" w:hAnsi="Arial" w:cs="Arial"/>
        </w:rPr>
        <w:t>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10DE31C3" w14:textId="5FDE7691" w:rsidR="00346735" w:rsidRPr="00774A1A" w:rsidRDefault="00346735" w:rsidP="00346735">
      <w:pPr>
        <w:pStyle w:val="NormalWeb"/>
        <w:spacing w:before="0" w:after="0"/>
        <w:jc w:val="both"/>
        <w:rPr>
          <w:rFonts w:ascii="Arial" w:hAnsi="Arial" w:cs="Arial"/>
          <w:color w:val="000000"/>
          <w:lang w:eastAsia="es-MX"/>
        </w:rPr>
      </w:pPr>
      <w:r>
        <w:rPr>
          <w:rFonts w:ascii="Arial" w:hAnsi="Arial" w:cs="Arial"/>
          <w:color w:val="000000"/>
        </w:rPr>
        <w:t>. Esta actividad no la realice por este periodo</w:t>
      </w:r>
    </w:p>
    <w:p w14:paraId="28FA7AE4" w14:textId="5B5B87D8" w:rsidR="00346735" w:rsidRDefault="00346735" w:rsidP="00346735">
      <w:pPr>
        <w:pStyle w:val="NormalWeb"/>
        <w:spacing w:before="0" w:after="0"/>
        <w:jc w:val="both"/>
        <w:rPr>
          <w:rFonts w:ascii="Arial" w:hAnsi="Arial" w:cs="Arial"/>
        </w:rPr>
      </w:pPr>
      <w:r>
        <w:lastRenderedPageBreak/>
        <w:t>3.</w:t>
      </w:r>
      <w:r w:rsidRPr="00F838DC">
        <w:rPr>
          <w:rFonts w:ascii="Arial" w:hAnsi="Arial" w:cs="Arial"/>
        </w:rPr>
        <w:t>Asistir o brindar apoyo en reuniones, capacitaciones o espacios convocados por el área de Fomento, o que estén directamente relacionados con las funciones del cargo y el desarrollo del programa.</w:t>
      </w:r>
    </w:p>
    <w:p w14:paraId="0CE8887A" w14:textId="0F1531E6" w:rsidR="00346735" w:rsidRPr="00774A1A" w:rsidRDefault="002F1805" w:rsidP="00346735">
      <w:pPr>
        <w:pStyle w:val="NormalWeb"/>
        <w:spacing w:before="0"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 w:rsidR="00346735">
        <w:rPr>
          <w:rFonts w:ascii="Arial" w:hAnsi="Arial" w:cs="Arial"/>
          <w:color w:val="000000"/>
        </w:rPr>
        <w:t>Brindé apoyo</w:t>
      </w:r>
      <w:r w:rsidR="00346735" w:rsidRPr="00323CB6">
        <w:rPr>
          <w:rFonts w:ascii="Arial" w:hAnsi="Arial" w:cs="Arial"/>
        </w:rPr>
        <w:t xml:space="preserve"> en</w:t>
      </w:r>
      <w:r w:rsidR="00346735">
        <w:rPr>
          <w:rFonts w:ascii="Arial" w:hAnsi="Arial" w:cs="Arial"/>
        </w:rPr>
        <w:t xml:space="preserve"> las</w:t>
      </w:r>
      <w:r w:rsidR="00346735" w:rsidRPr="00323CB6">
        <w:rPr>
          <w:rFonts w:ascii="Arial" w:hAnsi="Arial" w:cs="Arial"/>
        </w:rPr>
        <w:t xml:space="preserve"> sesiones de capacitación del programa poblaciones y etnias optimizando el desempeño de los monitores mediante el fortalecimiento de competencias técnicas y metodológicas</w:t>
      </w:r>
    </w:p>
    <w:p w14:paraId="021B8B9D" w14:textId="534F3BFB" w:rsidR="00346735" w:rsidRDefault="00346735" w:rsidP="00346735">
      <w:pPr>
        <w:pStyle w:val="NormalWeb"/>
        <w:spacing w:before="0" w:after="0"/>
        <w:jc w:val="both"/>
        <w:rPr>
          <w:rFonts w:ascii="Arial" w:hAnsi="Arial" w:cs="Arial"/>
        </w:rPr>
      </w:pPr>
      <w:r w:rsidRPr="00F838DC">
        <w:rPr>
          <w:rFonts w:ascii="Arial" w:hAnsi="Arial" w:cs="Arial"/>
        </w:rPr>
        <w:t>4.Brindar apoyo en actividades operativas, logísticas o asistenciales de carácter misional, requeridas por la Secretaría del Deporte y la Recreación, en cumplimiento del objeto contractual.</w:t>
      </w:r>
    </w:p>
    <w:p w14:paraId="494CECC4" w14:textId="3B27FC60" w:rsidR="00346735" w:rsidRPr="00774A1A" w:rsidRDefault="002F1805" w:rsidP="00D32F47">
      <w:pPr>
        <w:pStyle w:val="NormalWeb"/>
        <w:spacing w:before="0" w:after="0"/>
        <w:jc w:val="both"/>
        <w:rPr>
          <w:rFonts w:ascii="Arial" w:hAnsi="Arial" w:cs="Arial"/>
          <w:color w:val="000000"/>
          <w:lang w:eastAsia="es-MX"/>
        </w:rPr>
      </w:pPr>
      <w:r>
        <w:rPr>
          <w:rFonts w:ascii="Arial" w:hAnsi="Arial" w:cs="Arial"/>
          <w:color w:val="000000"/>
        </w:rPr>
        <w:t>-</w:t>
      </w:r>
      <w:r w:rsidR="00D32F47">
        <w:rPr>
          <w:rFonts w:ascii="Arial" w:hAnsi="Arial" w:cs="Arial"/>
          <w:color w:val="000000"/>
        </w:rPr>
        <w:t>Esta actividad no la realice por este periodo</w:t>
      </w:r>
    </w:p>
    <w:p w14:paraId="2723F4AB" w14:textId="77777777" w:rsidR="00346735" w:rsidRPr="00F838DC" w:rsidRDefault="00346735" w:rsidP="00346735">
      <w:pPr>
        <w:pStyle w:val="NormalWeb"/>
        <w:spacing w:before="0" w:after="0"/>
        <w:jc w:val="both"/>
        <w:rPr>
          <w:rFonts w:ascii="Arial" w:hAnsi="Arial" w:cs="Arial"/>
          <w:color w:val="000000"/>
        </w:rPr>
      </w:pPr>
      <w:r w:rsidRPr="00F838DC">
        <w:rPr>
          <w:rFonts w:ascii="Arial" w:hAnsi="Arial" w:cs="Arial"/>
        </w:rPr>
        <w:t>5.Las demás relacionadas con el desarrollo del objeto contractual.</w:t>
      </w:r>
    </w:p>
    <w:p w14:paraId="296E1951" w14:textId="459D7F84" w:rsidR="00346735" w:rsidRPr="00774A1A" w:rsidRDefault="002F1805" w:rsidP="00346735">
      <w:pPr>
        <w:pStyle w:val="NormalWeb"/>
        <w:spacing w:before="0"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 w:rsidR="00D32F47">
        <w:rPr>
          <w:rFonts w:ascii="Arial" w:hAnsi="Arial" w:cs="Arial"/>
          <w:color w:val="000000"/>
        </w:rPr>
        <w:t xml:space="preserve"> Participe en</w:t>
      </w:r>
      <w:r w:rsidR="00D32F47">
        <w:rPr>
          <w:rFonts w:ascii="ArialMT" w:eastAsiaTheme="minorHAnsi" w:hAnsi="ArialMT" w:cs="ArialMT"/>
        </w:rPr>
        <w:t xml:space="preserve"> la mesa de trabajo programada por el metodólogo de la línea indígena, para la capacitación de la cuenta de cobro # 1.</w:t>
      </w:r>
    </w:p>
    <w:p w14:paraId="6CB036F1" w14:textId="77777777" w:rsidR="00346735" w:rsidRDefault="00346735">
      <w:pPr>
        <w:pStyle w:val="Textoindependiente"/>
        <w:rPr>
          <w:rFonts w:ascii="Arial" w:hAnsi="Arial" w:cs="Arial"/>
          <w:b/>
        </w:rPr>
      </w:pPr>
    </w:p>
    <w:p w14:paraId="79F592D2" w14:textId="6E566784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14:paraId="03CE1B1C" w14:textId="14F2A0DF" w:rsidR="00D32F47" w:rsidRDefault="00D32F47">
      <w:pPr>
        <w:pStyle w:val="Textoindependiente"/>
        <w:rPr>
          <w:rFonts w:ascii="Arial" w:hAnsi="Arial" w:cs="Arial"/>
          <w:b/>
        </w:rPr>
      </w:pPr>
    </w:p>
    <w:p w14:paraId="03CA65BA" w14:textId="24504347" w:rsidR="00D32F47" w:rsidRDefault="00D32F47" w:rsidP="00D32F47">
      <w:pPr>
        <w:pStyle w:val="NormalWeb"/>
        <w:spacing w:before="0" w:after="0"/>
        <w:jc w:val="both"/>
        <w:rPr>
          <w:rFonts w:ascii="Arial" w:hAnsi="Arial" w:cs="Arial"/>
        </w:rPr>
      </w:pPr>
      <w:r w:rsidRPr="00774A1A">
        <w:rPr>
          <w:rFonts w:ascii="Arial" w:hAnsi="Arial" w:cs="Arial"/>
        </w:rPr>
        <w:t>1.Apoyar la realización y asistencia en el desarrollo de las actividades facilitando los procesos del proyecto, liderando, planeando, organizando y haciendo seguimiento al desarrollo de las acciones para la atención a población indígena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</w:r>
    </w:p>
    <w:p w14:paraId="06AD532F" w14:textId="6907F05F" w:rsidR="00D32F47" w:rsidRPr="00D32F47" w:rsidRDefault="00D32F47" w:rsidP="00D32F4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-Ejecuté la planeación de actividades físicas y deportivas con el grupo # 1 de la comunidad Yanacona en el escenario deportivo de Alférez Real II, esta actividad tuvo como objetivo la participación, integración y participación activa de los beneficiarios                                                                                     </w:t>
      </w:r>
    </w:p>
    <w:p w14:paraId="425CF7E8" w14:textId="709D4CA4" w:rsidR="00D32F47" w:rsidRDefault="00D32F47" w:rsidP="00D32F47">
      <w:pPr>
        <w:pStyle w:val="NormalWeb"/>
        <w:spacing w:before="0" w:after="0"/>
        <w:jc w:val="both"/>
        <w:rPr>
          <w:rFonts w:ascii="Arial" w:hAnsi="Arial" w:cs="Arial"/>
        </w:rPr>
      </w:pPr>
      <w:r w:rsidRPr="00774A1A">
        <w:rPr>
          <w:rFonts w:ascii="Arial" w:hAnsi="Arial" w:cs="Arial"/>
          <w:color w:val="000000"/>
        </w:rPr>
        <w:t>2</w:t>
      </w:r>
      <w:r>
        <w:rPr>
          <w:rFonts w:ascii="Arial" w:hAnsi="Arial" w:cs="Arial"/>
          <w:color w:val="000000"/>
        </w:rPr>
        <w:t>.</w:t>
      </w:r>
      <w:r>
        <w:t xml:space="preserve"> </w:t>
      </w:r>
      <w:r w:rsidRPr="000E35CF">
        <w:rPr>
          <w:rFonts w:ascii="Arial" w:hAnsi="Arial" w:cs="Arial"/>
        </w:rPr>
        <w:t>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5D923181" w14:textId="4B89D3B7" w:rsidR="00D32F47" w:rsidRDefault="00D32F47" w:rsidP="00D32F47">
      <w:pPr>
        <w:pStyle w:val="NormalWeb"/>
        <w:spacing w:before="0" w:after="0"/>
        <w:jc w:val="both"/>
        <w:rPr>
          <w:rFonts w:ascii="Arial" w:hAnsi="Arial" w:cs="Arial"/>
        </w:rPr>
      </w:pPr>
      <w:r>
        <w:rPr>
          <w:rFonts w:ascii="Arial" w:eastAsia="Arial" w:hAnsi="Arial" w:cs="Arial"/>
          <w:color w:val="000000"/>
        </w:rPr>
        <w:t>-Realicé listado de asistencia con los grupos 1,4 y 5 del escenario deportivo Alférez Real II, donde se logró el fortalecimiento de los juegos tradicionales de la comunidad Yanacona</w:t>
      </w:r>
    </w:p>
    <w:p w14:paraId="0BDA2C6A" w14:textId="77777777" w:rsidR="00D32F47" w:rsidRPr="000E35CF" w:rsidRDefault="00D32F47" w:rsidP="00D32F47">
      <w:pPr>
        <w:pStyle w:val="NormalWeb"/>
        <w:spacing w:before="0" w:after="0"/>
        <w:jc w:val="both"/>
        <w:rPr>
          <w:rFonts w:ascii="Arial" w:hAnsi="Arial" w:cs="Arial"/>
          <w:color w:val="000000"/>
          <w:lang w:eastAsia="es-MX"/>
        </w:rPr>
      </w:pPr>
    </w:p>
    <w:p w14:paraId="039F6437" w14:textId="77777777" w:rsidR="00D32F47" w:rsidRPr="00774A1A" w:rsidRDefault="00D32F47" w:rsidP="00D32F47">
      <w:pPr>
        <w:jc w:val="both"/>
        <w:rPr>
          <w:rFonts w:ascii="Arial" w:hAnsi="Arial" w:cs="Arial"/>
          <w:color w:val="000000"/>
        </w:rPr>
      </w:pPr>
    </w:p>
    <w:p w14:paraId="14D438CC" w14:textId="77777777" w:rsidR="00D32F47" w:rsidRPr="00774A1A" w:rsidRDefault="00D32F47" w:rsidP="00D32F47">
      <w:pPr>
        <w:jc w:val="both"/>
        <w:rPr>
          <w:rFonts w:ascii="Arial" w:hAnsi="Arial" w:cs="Arial"/>
          <w:color w:val="000000"/>
        </w:rPr>
      </w:pPr>
    </w:p>
    <w:p w14:paraId="2C93A109" w14:textId="018BFB09" w:rsidR="00D32F47" w:rsidRDefault="00D32F47" w:rsidP="00D32F47">
      <w:pPr>
        <w:pStyle w:val="NormalWeb"/>
        <w:spacing w:before="0" w:after="0"/>
        <w:jc w:val="both"/>
        <w:rPr>
          <w:rFonts w:ascii="Arial" w:hAnsi="Arial" w:cs="Arial"/>
        </w:rPr>
      </w:pPr>
      <w:r>
        <w:t>3.</w:t>
      </w:r>
      <w:r w:rsidRPr="00F838DC">
        <w:rPr>
          <w:rFonts w:ascii="Arial" w:hAnsi="Arial" w:cs="Arial"/>
        </w:rPr>
        <w:t>Asistir o brindar apoyo en reuniones, capacitaciones o espacios convocados por el área de Fomento, o que estén directamente relacionados con las funciones del cargo y el desarrollo del programa.</w:t>
      </w:r>
    </w:p>
    <w:p w14:paraId="36958F37" w14:textId="67A91DC4" w:rsidR="00D32F47" w:rsidRPr="00774A1A" w:rsidRDefault="002F1805" w:rsidP="00D32F47">
      <w:pPr>
        <w:pStyle w:val="NormalWeb"/>
        <w:spacing w:before="0" w:after="0"/>
        <w:jc w:val="both"/>
        <w:rPr>
          <w:rFonts w:ascii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-</w:t>
      </w:r>
      <w:r w:rsidR="002C3633">
        <w:rPr>
          <w:rFonts w:ascii="Arial" w:eastAsia="Arial" w:hAnsi="Arial" w:cs="Arial"/>
          <w:color w:val="000000"/>
        </w:rPr>
        <w:t>Participé</w:t>
      </w:r>
      <w:r w:rsidR="00D32F47">
        <w:rPr>
          <w:rFonts w:ascii="Arial" w:eastAsia="Arial" w:hAnsi="Arial" w:cs="Arial"/>
          <w:color w:val="000000"/>
        </w:rPr>
        <w:t xml:space="preserve"> en </w:t>
      </w:r>
      <w:r w:rsidR="00D32F47">
        <w:rPr>
          <w:rFonts w:ascii="Arial" w:eastAsia="Arial" w:hAnsi="Arial" w:cs="Arial"/>
        </w:rPr>
        <w:t xml:space="preserve">mesa de trabajo </w:t>
      </w:r>
      <w:r w:rsidR="00D32F47">
        <w:rPr>
          <w:rFonts w:ascii="Arial" w:eastAsia="Arial" w:hAnsi="Arial" w:cs="Arial"/>
          <w:color w:val="000000"/>
        </w:rPr>
        <w:t>del programa poblaciones y etnias optimizando el desempeño de los monitores mediante el fortalecimiento de competencias técnicas y metodológicas</w:t>
      </w:r>
    </w:p>
    <w:p w14:paraId="71371536" w14:textId="78F8AFDD" w:rsidR="00D32F47" w:rsidRDefault="00D32F47" w:rsidP="00D32F47">
      <w:pPr>
        <w:pStyle w:val="NormalWeb"/>
        <w:spacing w:before="0" w:after="0"/>
        <w:jc w:val="both"/>
        <w:rPr>
          <w:rFonts w:ascii="Arial" w:hAnsi="Arial" w:cs="Arial"/>
        </w:rPr>
      </w:pPr>
      <w:r w:rsidRPr="00F838DC">
        <w:rPr>
          <w:rFonts w:ascii="Arial" w:hAnsi="Arial" w:cs="Arial"/>
        </w:rPr>
        <w:t>4.Brindar apoyo en actividades operativas, logísticas o asistenciales de carácter misional, requeridas por la Secretaría del Deporte y la Recreación, en cumplimiento del objeto contractual</w:t>
      </w:r>
    </w:p>
    <w:p w14:paraId="1BE50F1E" w14:textId="5DE7CC02" w:rsidR="00D32F47" w:rsidRDefault="002F1805" w:rsidP="00D32F47">
      <w:pPr>
        <w:pStyle w:val="NormalWeb"/>
        <w:spacing w:before="0" w:after="0"/>
        <w:jc w:val="both"/>
        <w:rPr>
          <w:rFonts w:ascii="Arial" w:hAnsi="Arial" w:cs="Arial"/>
        </w:rPr>
      </w:pPr>
      <w:r>
        <w:rPr>
          <w:rFonts w:ascii="Arial" w:eastAsia="Arial" w:hAnsi="Arial" w:cs="Arial"/>
          <w:color w:val="000000"/>
        </w:rPr>
        <w:t>-</w:t>
      </w:r>
      <w:r w:rsidR="00D32F47">
        <w:rPr>
          <w:rFonts w:ascii="Arial" w:eastAsia="Arial" w:hAnsi="Arial" w:cs="Arial"/>
          <w:color w:val="000000"/>
        </w:rPr>
        <w:t>Apoyé en la actividad lúdico recreativa en la escuela integral-sede Eustaquio Palacios, dónde se realizaron diferentes estaciones de juego (el palmo, encostalado, lazo o cuerda y carrera de bandereros.</w:t>
      </w:r>
    </w:p>
    <w:p w14:paraId="3E130692" w14:textId="4C29DE3D" w:rsidR="00D32F47" w:rsidRPr="00F838DC" w:rsidRDefault="00D32F47" w:rsidP="00D32F47">
      <w:pPr>
        <w:pStyle w:val="NormalWeb"/>
        <w:spacing w:before="0" w:after="0"/>
        <w:jc w:val="both"/>
        <w:rPr>
          <w:rFonts w:ascii="Arial" w:hAnsi="Arial" w:cs="Arial"/>
          <w:color w:val="000000"/>
          <w:lang w:eastAsia="es-MX"/>
        </w:rPr>
      </w:pPr>
      <w:r w:rsidRPr="00F838DC">
        <w:rPr>
          <w:rFonts w:ascii="Arial" w:hAnsi="Arial" w:cs="Arial"/>
        </w:rPr>
        <w:t>5.Las demás relacionadas con el desarrollo del objeto contractual.</w:t>
      </w:r>
    </w:p>
    <w:p w14:paraId="15DEFBCD" w14:textId="27193774" w:rsidR="0092241A" w:rsidRPr="002C3633" w:rsidRDefault="00D32F47" w:rsidP="002C3633">
      <w:pPr>
        <w:jc w:val="both"/>
        <w:rPr>
          <w:rFonts w:ascii="Arial" w:eastAsia="Arial" w:hAnsi="Arial" w:cs="Arial"/>
        </w:rPr>
      </w:pPr>
      <w:r>
        <w:rPr>
          <w:rFonts w:ascii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</w:rPr>
        <w:t>. A</w:t>
      </w:r>
      <w:r>
        <w:rPr>
          <w:rFonts w:ascii="Arial" w:eastAsia="Arial" w:hAnsi="Arial" w:cs="Arial"/>
        </w:rPr>
        <w:t>sistí a la mesa de trabajo programada por el metodólogo para el mejoramiento y entrega de formatos de calidad, f-10, f-21 y f-40.</w:t>
      </w:r>
    </w:p>
    <w:p w14:paraId="02025DA5" w14:textId="25FF7F2B" w:rsidR="007C5227" w:rsidRPr="00BA1E44" w:rsidRDefault="0092241A" w:rsidP="00BA1E44">
      <w:pPr>
        <w:pStyle w:val="NormalWeb"/>
        <w:spacing w:before="0" w:beforeAutospacing="0" w:after="0" w:afterAutospacing="0"/>
        <w:jc w:val="both"/>
      </w:pPr>
      <w:r>
        <w:t xml:space="preserve"> </w:t>
      </w:r>
      <w:r w:rsidR="002A5A29" w:rsidRPr="002A5A29">
        <w:rPr>
          <w:rFonts w:ascii="Calibri" w:hAnsi="Calibri" w:cs="Calibri"/>
          <w:color w:val="000000"/>
          <w:sz w:val="20"/>
          <w:szCs w:val="20"/>
        </w:rPr>
        <w:t> </w:t>
      </w:r>
    </w:p>
    <w:p w14:paraId="24F5E870" w14:textId="11488B6B" w:rsidR="00D32F47" w:rsidRDefault="007C5227" w:rsidP="007C5227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TERCERA CUOTA</w:t>
      </w:r>
    </w:p>
    <w:p w14:paraId="01C29578" w14:textId="208A4EDB" w:rsidR="00D32F47" w:rsidRDefault="00D32F47" w:rsidP="00D32F47">
      <w:pPr>
        <w:pStyle w:val="NormalWeb"/>
        <w:spacing w:before="0" w:after="0"/>
        <w:jc w:val="both"/>
        <w:rPr>
          <w:rFonts w:ascii="Arial" w:hAnsi="Arial" w:cs="Arial"/>
        </w:rPr>
      </w:pPr>
      <w:r w:rsidRPr="00774A1A">
        <w:rPr>
          <w:rFonts w:ascii="Arial" w:hAnsi="Arial" w:cs="Arial"/>
        </w:rPr>
        <w:t>1.Apoyar la realización y asistencia en el desarrollo de las actividades facilitando los procesos del proyecto, liderando, planeando, organizando y haciendo seguimiento al desarrollo de las acciones para la atención a población indígena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</w:r>
    </w:p>
    <w:p w14:paraId="20ECC056" w14:textId="70123006" w:rsidR="00D32F47" w:rsidRPr="00774A1A" w:rsidRDefault="00D32F47" w:rsidP="00D32F47">
      <w:pPr>
        <w:pStyle w:val="NormalWeb"/>
        <w:spacing w:before="0" w:after="0"/>
        <w:jc w:val="both"/>
        <w:rPr>
          <w:rFonts w:ascii="Arial" w:hAnsi="Arial" w:cs="Arial"/>
          <w:color w:val="000000"/>
          <w:lang w:eastAsia="es-MX"/>
        </w:rPr>
      </w:pPr>
      <w:r>
        <w:rPr>
          <w:rFonts w:ascii="Arial" w:hAnsi="Arial" w:cs="Arial"/>
        </w:rPr>
        <w:t>-</w:t>
      </w:r>
      <w:r w:rsidR="002C3633" w:rsidRPr="00006D61">
        <w:rPr>
          <w:rFonts w:ascii="Arial" w:hAnsi="Arial" w:cs="Arial"/>
        </w:rPr>
        <w:t>- E</w:t>
      </w:r>
      <w:r w:rsidR="002C3633">
        <w:rPr>
          <w:rFonts w:ascii="Arial" w:hAnsi="Arial" w:cs="Arial"/>
        </w:rPr>
        <w:t>jecuté</w:t>
      </w:r>
      <w:r w:rsidR="002C3633" w:rsidRPr="00006D61">
        <w:rPr>
          <w:rFonts w:ascii="Arial" w:hAnsi="Arial" w:cs="Arial"/>
        </w:rPr>
        <w:t xml:space="preserve"> la </w:t>
      </w:r>
      <w:r w:rsidR="002C3633">
        <w:rPr>
          <w:rFonts w:ascii="Arial" w:hAnsi="Arial" w:cs="Arial"/>
        </w:rPr>
        <w:t>planeación</w:t>
      </w:r>
      <w:r w:rsidR="002C3633" w:rsidRPr="00006D61">
        <w:rPr>
          <w:rFonts w:ascii="Arial" w:hAnsi="Arial" w:cs="Arial"/>
        </w:rPr>
        <w:t xml:space="preserve"> de actividades físicas, </w:t>
      </w:r>
      <w:r w:rsidR="002C3633">
        <w:rPr>
          <w:rFonts w:ascii="Arial" w:hAnsi="Arial" w:cs="Arial"/>
        </w:rPr>
        <w:t>deportivas y juegos tradicionales</w:t>
      </w:r>
      <w:r w:rsidR="002C3633" w:rsidRPr="00006D61">
        <w:rPr>
          <w:rFonts w:ascii="Arial" w:hAnsi="Arial" w:cs="Arial"/>
        </w:rPr>
        <w:t xml:space="preserve"> con </w:t>
      </w:r>
      <w:r w:rsidR="002C3633">
        <w:rPr>
          <w:rFonts w:ascii="Arial" w:hAnsi="Arial" w:cs="Arial"/>
        </w:rPr>
        <w:t>el</w:t>
      </w:r>
      <w:r w:rsidR="002C3633" w:rsidRPr="00006D61">
        <w:rPr>
          <w:rFonts w:ascii="Arial" w:hAnsi="Arial" w:cs="Arial"/>
        </w:rPr>
        <w:t xml:space="preserve"> grupo</w:t>
      </w:r>
      <w:r w:rsidR="002C3633">
        <w:rPr>
          <w:rFonts w:ascii="Arial" w:hAnsi="Arial" w:cs="Arial"/>
        </w:rPr>
        <w:t xml:space="preserve"> # 2 de la comunidad Yanacona en la escuela integral indígena-sede Eustaquio Palacios, esta actividad tuvo como objetivo la participación, integración y participación activa de los niños de la institución educativa</w:t>
      </w:r>
    </w:p>
    <w:p w14:paraId="359B6F5F" w14:textId="04C94993" w:rsidR="00D32F47" w:rsidRDefault="00D32F47" w:rsidP="00D32F47">
      <w:pPr>
        <w:pStyle w:val="NormalWeb"/>
        <w:spacing w:before="0" w:after="0"/>
        <w:jc w:val="both"/>
        <w:rPr>
          <w:rFonts w:ascii="Arial" w:hAnsi="Arial" w:cs="Arial"/>
        </w:rPr>
      </w:pPr>
      <w:r w:rsidRPr="00774A1A">
        <w:rPr>
          <w:rFonts w:ascii="Arial" w:hAnsi="Arial" w:cs="Arial"/>
          <w:color w:val="000000"/>
        </w:rPr>
        <w:t>2</w:t>
      </w:r>
      <w:r>
        <w:rPr>
          <w:rFonts w:ascii="Arial" w:hAnsi="Arial" w:cs="Arial"/>
          <w:color w:val="000000"/>
        </w:rPr>
        <w:t>.</w:t>
      </w:r>
      <w:r>
        <w:t xml:space="preserve"> </w:t>
      </w:r>
      <w:r w:rsidRPr="000E35CF">
        <w:rPr>
          <w:rFonts w:ascii="Arial" w:hAnsi="Arial" w:cs="Arial"/>
        </w:rPr>
        <w:t>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230A09AB" w14:textId="142F0B24" w:rsidR="00D32F47" w:rsidRPr="00774A1A" w:rsidRDefault="002C3633" w:rsidP="002C3633">
      <w:pPr>
        <w:pStyle w:val="NormalWeb"/>
        <w:spacing w:before="0" w:after="0"/>
        <w:jc w:val="both"/>
        <w:rPr>
          <w:rFonts w:ascii="Arial" w:hAnsi="Arial" w:cs="Arial"/>
          <w:color w:val="000000"/>
          <w:lang w:eastAsia="es-MX"/>
        </w:rPr>
      </w:pPr>
      <w:r>
        <w:rPr>
          <w:rFonts w:ascii="Arial" w:hAnsi="Arial" w:cs="Arial"/>
        </w:rPr>
        <w:t>-</w:t>
      </w:r>
      <w:r w:rsidRPr="007B02FB">
        <w:rPr>
          <w:rFonts w:ascii="Arial" w:hAnsi="Arial" w:cs="Arial"/>
          <w:color w:val="000000"/>
        </w:rPr>
        <w:t>Realicé</w:t>
      </w:r>
      <w:r>
        <w:rPr>
          <w:rFonts w:ascii="Arial" w:hAnsi="Arial" w:cs="Arial"/>
        </w:rPr>
        <w:t xml:space="preserve"> listado de asistencia con los grupos 1,4, y 6 del escenario deportivo Alférez Real II, donde se logró realizar actividades deportivas y el fortalecimiento de los juegos tradicionales de la comunidad Yanacona</w:t>
      </w:r>
    </w:p>
    <w:p w14:paraId="5321BC56" w14:textId="6BCB112F" w:rsidR="00D32F47" w:rsidRDefault="00D32F47" w:rsidP="00D32F47">
      <w:pPr>
        <w:pStyle w:val="NormalWeb"/>
        <w:spacing w:before="0" w:after="0"/>
        <w:jc w:val="both"/>
        <w:rPr>
          <w:rFonts w:ascii="Arial" w:hAnsi="Arial" w:cs="Arial"/>
        </w:rPr>
      </w:pPr>
      <w:r>
        <w:lastRenderedPageBreak/>
        <w:t>3.</w:t>
      </w:r>
      <w:r w:rsidRPr="00F838DC">
        <w:rPr>
          <w:rFonts w:ascii="Arial" w:hAnsi="Arial" w:cs="Arial"/>
        </w:rPr>
        <w:t>Asistir o brindar apoyo en reuniones, capacitaciones o espacios convocados por el área de Fomento, o que estén directamente relacionados con las funciones del cargo y el desarrollo del programa.</w:t>
      </w:r>
    </w:p>
    <w:p w14:paraId="39389FDA" w14:textId="584E5158" w:rsidR="00D32F47" w:rsidRPr="002C3633" w:rsidRDefault="002C3633" w:rsidP="002C3633">
      <w:r>
        <w:rPr>
          <w:rFonts w:ascii="Arial" w:hAnsi="Arial" w:cs="Arial"/>
        </w:rPr>
        <w:t>-</w:t>
      </w:r>
      <w:r w:rsidRPr="002C36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Participé</w:t>
      </w:r>
      <w:r w:rsidRPr="00323CB6">
        <w:rPr>
          <w:rFonts w:ascii="Arial" w:hAnsi="Arial" w:cs="Arial"/>
        </w:rPr>
        <w:t xml:space="preserve"> en sesiones de capacitación del programa poblaciones y etnias optimizando el desempeño de los monitores mediante el fortalecimiento de competencias técnicas y metodológica</w:t>
      </w:r>
      <w:r>
        <w:rPr>
          <w:rFonts w:ascii="Arial" w:hAnsi="Arial" w:cs="Arial"/>
        </w:rPr>
        <w:t>s por parte del equipo psicosocial del programa.</w:t>
      </w:r>
    </w:p>
    <w:p w14:paraId="4C592F4F" w14:textId="4F938857" w:rsidR="00D32F47" w:rsidRDefault="00D32F47" w:rsidP="00D32F47">
      <w:pPr>
        <w:pStyle w:val="NormalWeb"/>
        <w:spacing w:before="0" w:after="0"/>
        <w:jc w:val="both"/>
        <w:rPr>
          <w:rFonts w:ascii="Arial" w:hAnsi="Arial" w:cs="Arial"/>
        </w:rPr>
      </w:pPr>
      <w:r w:rsidRPr="00F838DC">
        <w:rPr>
          <w:rFonts w:ascii="Arial" w:hAnsi="Arial" w:cs="Arial"/>
        </w:rPr>
        <w:t>4.Brindar apoyo en actividades operativas, logísticas o asistenciales de carácter misional, requeridas por la Secretaría del Deporte y la Recreación, en cumplimiento del objeto contractual.</w:t>
      </w:r>
    </w:p>
    <w:p w14:paraId="770F4105" w14:textId="2F49B1F5" w:rsidR="00D32F47" w:rsidRPr="00774A1A" w:rsidRDefault="002C3633" w:rsidP="002C3633">
      <w:pPr>
        <w:pStyle w:val="NormalWeb"/>
        <w:spacing w:before="0" w:after="0"/>
        <w:jc w:val="both"/>
        <w:rPr>
          <w:rFonts w:ascii="Arial" w:hAnsi="Arial" w:cs="Arial"/>
          <w:color w:val="000000"/>
          <w:lang w:eastAsia="es-MX"/>
        </w:rPr>
      </w:pPr>
      <w:r>
        <w:rPr>
          <w:rFonts w:ascii="Arial" w:hAnsi="Arial" w:cs="Arial"/>
        </w:rPr>
        <w:t>-</w:t>
      </w:r>
      <w:r w:rsidRPr="002C3633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Realicé</w:t>
      </w:r>
      <w:r>
        <w:rPr>
          <w:rFonts w:ascii="Arial" w:hAnsi="Arial" w:cs="Arial"/>
        </w:rPr>
        <w:t xml:space="preserve"> actividades lúdico recreativa y juegos tradicionales en la escuela integral indígena-sede Eustaquio Palacios, dónde se logró evidenciar valores como respeto, empatía y trabajo en equipo</w:t>
      </w:r>
    </w:p>
    <w:p w14:paraId="1F3E48DE" w14:textId="393CE0EA" w:rsidR="00D32F47" w:rsidRDefault="00D32F47" w:rsidP="00D32F47">
      <w:pPr>
        <w:pStyle w:val="NormalWeb"/>
        <w:spacing w:before="0" w:after="0"/>
        <w:jc w:val="both"/>
        <w:rPr>
          <w:rFonts w:ascii="Arial" w:hAnsi="Arial" w:cs="Arial"/>
        </w:rPr>
      </w:pPr>
      <w:r w:rsidRPr="00F838DC">
        <w:rPr>
          <w:rFonts w:ascii="Arial" w:hAnsi="Arial" w:cs="Arial"/>
        </w:rPr>
        <w:t>5.Las demás relacionadas con el desarrollo del objeto contractual.</w:t>
      </w:r>
    </w:p>
    <w:p w14:paraId="6F8D53D6" w14:textId="6E9AE101" w:rsidR="002C3633" w:rsidRPr="00F838DC" w:rsidRDefault="002C3633" w:rsidP="00D32F47">
      <w:pPr>
        <w:pStyle w:val="NormalWeb"/>
        <w:spacing w:before="0"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  <w:color w:val="000000"/>
        </w:rPr>
        <w:t>Asistí</w:t>
      </w:r>
      <w:r>
        <w:rPr>
          <w:rFonts w:ascii="ArialMT" w:eastAsiaTheme="minorHAnsi" w:hAnsi="ArialMT" w:cs="ArialMT"/>
        </w:rPr>
        <w:t xml:space="preserve"> a la mesa de trabajo programada por el metodólogo de la línea indígena para el fortalecimiento de estrategias pedagógicas y didácticas para el mejoramiento de atención de las comunidades indígenas o grupos beneficiarios</w:t>
      </w:r>
    </w:p>
    <w:p w14:paraId="3CEE18AB" w14:textId="153521DA" w:rsidR="00A82B09" w:rsidRDefault="00A82B09">
      <w:pPr>
        <w:pStyle w:val="Textoindependiente"/>
        <w:rPr>
          <w:rFonts w:ascii="Arial" w:hAnsi="Arial" w:cs="Arial"/>
          <w:b/>
        </w:rPr>
      </w:pPr>
    </w:p>
    <w:p w14:paraId="20C258A9" w14:textId="42749192" w:rsidR="00411132" w:rsidRDefault="002020A3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</w:t>
      </w:r>
      <w:r w:rsidR="008445B1">
        <w:rPr>
          <w:rFonts w:ascii="Arial" w:hAnsi="Arial" w:cs="Arial"/>
        </w:rPr>
        <w:t xml:space="preserve">el </w:t>
      </w:r>
      <w:r w:rsidR="008445B1">
        <w:rPr>
          <w:rFonts w:ascii="Arial" w:hAnsi="Arial" w:cs="Arial"/>
        </w:rPr>
        <w:fldChar w:fldCharType="begin"/>
      </w:r>
      <w:r w:rsidR="008445B1">
        <w:rPr>
          <w:rFonts w:ascii="Arial" w:hAnsi="Arial" w:cs="Arial"/>
        </w:rPr>
        <w:instrText xml:space="preserve"> MERGEFIELD FECHA_FINALIZACION_INFORME </w:instrText>
      </w:r>
      <w:r w:rsidR="008445B1">
        <w:rPr>
          <w:rFonts w:ascii="Arial" w:hAnsi="Arial" w:cs="Arial"/>
        </w:rPr>
        <w:fldChar w:fldCharType="separate"/>
      </w:r>
      <w:r w:rsidR="002C3633">
        <w:rPr>
          <w:rFonts w:ascii="Arial" w:hAnsi="Arial" w:cs="Arial"/>
          <w:noProof/>
        </w:rPr>
        <w:t>26 de agosto de 2025</w:t>
      </w:r>
      <w:r w:rsidR="008F74E6">
        <w:rPr>
          <w:rFonts w:ascii="Arial" w:hAnsi="Arial" w:cs="Arial"/>
          <w:noProof/>
        </w:rPr>
        <w:t>»</w:t>
      </w:r>
      <w:r w:rsidR="008445B1">
        <w:rPr>
          <w:rFonts w:ascii="Arial" w:hAnsi="Arial" w:cs="Arial"/>
        </w:rPr>
        <w:fldChar w:fldCharType="end"/>
      </w:r>
    </w:p>
    <w:p w14:paraId="08BBF710" w14:textId="603B0F9B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5B23CD60" w14:textId="5CA5A340" w:rsidR="006A2B9C" w:rsidRDefault="006A2B9C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25C738A6" w14:textId="7CDFCD9C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695CE790" w14:textId="0C8A3D41" w:rsidR="006A2B9C" w:rsidRPr="00A82B09" w:rsidRDefault="005E2AEF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val="es-CO"/>
        </w:rPr>
        <w:drawing>
          <wp:anchor distT="0" distB="0" distL="114300" distR="114300" simplePos="0" relativeHeight="251658240" behindDoc="0" locked="0" layoutInCell="1" allowOverlap="1" wp14:anchorId="0443792B" wp14:editId="7D428959">
            <wp:simplePos x="0" y="0"/>
            <wp:positionH relativeFrom="column">
              <wp:posOffset>1624965</wp:posOffset>
            </wp:positionH>
            <wp:positionV relativeFrom="paragraph">
              <wp:posOffset>5080</wp:posOffset>
            </wp:positionV>
            <wp:extent cx="2292350" cy="530225"/>
            <wp:effectExtent l="0" t="0" r="0" b="3175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350" cy="530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82DB01D" w14:textId="41FA87F5" w:rsidR="006E3A73" w:rsidRDefault="006E3A73" w:rsidP="006F2DEB">
      <w:pPr>
        <w:pStyle w:val="Textoindependiente"/>
        <w:rPr>
          <w:rFonts w:ascii="Arial" w:hAnsi="Arial" w:cs="Arial"/>
          <w:color w:val="000000"/>
        </w:rPr>
      </w:pPr>
    </w:p>
    <w:p w14:paraId="2A5FA02D" w14:textId="34D5E3A0" w:rsidR="006E3A73" w:rsidRDefault="006E3A73" w:rsidP="006F2DEB">
      <w:pPr>
        <w:pStyle w:val="Textoindependiente"/>
        <w:rPr>
          <w:rFonts w:ascii="Arial" w:hAnsi="Arial" w:cs="Arial"/>
          <w:color w:val="000000"/>
        </w:rPr>
      </w:pPr>
    </w:p>
    <w:p w14:paraId="5AD013D9" w14:textId="66A3862F" w:rsidR="004802B0" w:rsidRPr="00A82B09" w:rsidRDefault="00D743F1" w:rsidP="005E2AEF">
      <w:pPr>
        <w:pStyle w:val="Textoindependiente"/>
        <w:jc w:val="center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14:paraId="46ECAC50" w14:textId="009B421F" w:rsidR="005E2AEF" w:rsidRDefault="005E2AEF" w:rsidP="005E2AEF">
      <w:pPr>
        <w:pStyle w:val="Textoindependiente"/>
        <w:jc w:val="center"/>
        <w:rPr>
          <w:rFonts w:ascii="Arial" w:hAnsi="Arial" w:cs="Arial"/>
        </w:rPr>
      </w:pPr>
      <w:r w:rsidRPr="005E2AEF">
        <w:rPr>
          <w:rFonts w:ascii="Arial" w:hAnsi="Arial" w:cs="Arial"/>
        </w:rPr>
        <w:t>NILSON BENAVIDES JUSPIAN</w:t>
      </w:r>
    </w:p>
    <w:p w14:paraId="52B31E59" w14:textId="5F44568F" w:rsidR="003A55A7" w:rsidRPr="00A82B09" w:rsidRDefault="00D743F1" w:rsidP="005E2AEF">
      <w:pPr>
        <w:pStyle w:val="Textoindependiente"/>
        <w:jc w:val="center"/>
        <w:rPr>
          <w:rFonts w:ascii="Arial" w:hAnsi="Arial" w:cs="Arial"/>
          <w:color w:val="000000"/>
        </w:rPr>
      </w:pPr>
      <w:r w:rsidRPr="008445B1">
        <w:rPr>
          <w:rFonts w:ascii="Arial" w:hAnsi="Arial" w:cs="Arial"/>
        </w:rPr>
        <w:t>CEDULA</w:t>
      </w:r>
      <w:r w:rsidR="002C3633">
        <w:rPr>
          <w:rFonts w:ascii="Arial" w:hAnsi="Arial" w:cs="Arial"/>
        </w:rPr>
        <w:t xml:space="preserve"> 94397094</w:t>
      </w:r>
    </w:p>
    <w:p w14:paraId="3CA026CE" w14:textId="5BB987BC" w:rsidR="00B10B35" w:rsidRPr="00A82B09" w:rsidRDefault="00CA5E7F" w:rsidP="005E2AEF">
      <w:pPr>
        <w:pStyle w:val="Textoindependiente"/>
        <w:jc w:val="center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</w:p>
    <w:sectPr w:rsidR="00B10B35" w:rsidRPr="00A82B09" w:rsidSect="005324FD">
      <w:headerReference w:type="default" r:id="rId9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71151" w14:textId="77777777" w:rsidR="000662BF" w:rsidRDefault="000662BF">
      <w:r>
        <w:separator/>
      </w:r>
    </w:p>
  </w:endnote>
  <w:endnote w:type="continuationSeparator" w:id="0">
    <w:p w14:paraId="2D5431A4" w14:textId="77777777" w:rsidR="000662BF" w:rsidRDefault="00066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E1F1E" w14:textId="77777777" w:rsidR="000662BF" w:rsidRDefault="000662BF">
      <w:r>
        <w:separator/>
      </w:r>
    </w:p>
  </w:footnote>
  <w:footnote w:type="continuationSeparator" w:id="0">
    <w:p w14:paraId="1C0E0459" w14:textId="77777777" w:rsidR="000662BF" w:rsidRDefault="00066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A9985" w14:textId="657F5EAB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77B06C7A" w14:textId="1B752A7B" w:rsidR="000005A3" w:rsidRPr="001C2F05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CONTRATO </w:t>
    </w:r>
    <w:r w:rsidRPr="001C2F05">
      <w:rPr>
        <w:rFonts w:ascii="Arial" w:hAnsi="Arial" w:cs="Arial"/>
        <w:b/>
        <w:bCs/>
        <w:lang w:val="es-MX"/>
      </w:rPr>
      <w:t>No</w:t>
    </w:r>
    <w:r w:rsidR="008F74E6" w:rsidRPr="001C2F05">
      <w:rPr>
        <w:rFonts w:ascii="Arial" w:hAnsi="Arial" w:cs="Arial"/>
        <w:b/>
        <w:bCs/>
        <w:lang w:val="es-MX"/>
      </w:rPr>
      <w:t xml:space="preserve"> </w:t>
    </w:r>
    <w:r w:rsidR="008F74E6" w:rsidRPr="001C2F05">
      <w:rPr>
        <w:rFonts w:ascii="Arial" w:hAnsi="Arial" w:cs="Arial"/>
        <w:b/>
        <w:bCs/>
        <w:lang w:val="es-MX"/>
      </w:rPr>
      <w:fldChar w:fldCharType="begin"/>
    </w:r>
    <w:r w:rsidR="008F74E6" w:rsidRPr="001C2F05">
      <w:rPr>
        <w:rFonts w:ascii="Arial" w:hAnsi="Arial" w:cs="Arial"/>
        <w:b/>
        <w:bCs/>
        <w:lang w:val="es-MX"/>
      </w:rPr>
      <w:instrText xml:space="preserve"> MERGEFIELD CONTRATO </w:instrText>
    </w:r>
    <w:r w:rsidR="008F74E6" w:rsidRPr="001C2F05">
      <w:rPr>
        <w:rFonts w:ascii="Arial" w:hAnsi="Arial" w:cs="Arial"/>
        <w:b/>
        <w:bCs/>
        <w:lang w:val="es-MX"/>
      </w:rPr>
      <w:fldChar w:fldCharType="separate"/>
    </w:r>
    <w:r w:rsidR="00EC59E3">
      <w:rPr>
        <w:rFonts w:ascii="Arial" w:hAnsi="Arial" w:cs="Arial"/>
        <w:b/>
        <w:bCs/>
        <w:noProof/>
        <w:lang w:val="es-MX"/>
      </w:rPr>
      <w:t>«CONTRATO»</w:t>
    </w:r>
    <w:r w:rsidR="008F74E6" w:rsidRPr="001C2F05">
      <w:rPr>
        <w:rFonts w:ascii="Arial" w:hAnsi="Arial" w:cs="Arial"/>
        <w:b/>
        <w:bCs/>
        <w:lang w:val="es-MX"/>
      </w:rPr>
      <w:fldChar w:fldCharType="end"/>
    </w:r>
    <w:r w:rsidR="0045040D" w:rsidRPr="001C2F05">
      <w:rPr>
        <w:rFonts w:ascii="Arial" w:hAnsi="Arial" w:cs="Arial"/>
        <w:b/>
        <w:bCs/>
      </w:rPr>
      <w:t>4162.010.26.1.2076 de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56424535">
    <w:abstractNumId w:val="9"/>
  </w:num>
  <w:num w:numId="2" w16cid:durableId="259947424">
    <w:abstractNumId w:val="1"/>
  </w:num>
  <w:num w:numId="3" w16cid:durableId="2065519245">
    <w:abstractNumId w:val="4"/>
  </w:num>
  <w:num w:numId="4" w16cid:durableId="794249882">
    <w:abstractNumId w:val="2"/>
  </w:num>
  <w:num w:numId="5" w16cid:durableId="1573540048">
    <w:abstractNumId w:val="0"/>
  </w:num>
  <w:num w:numId="6" w16cid:durableId="1371346044">
    <w:abstractNumId w:val="10"/>
  </w:num>
  <w:num w:numId="7" w16cid:durableId="2002852071">
    <w:abstractNumId w:val="20"/>
  </w:num>
  <w:num w:numId="8" w16cid:durableId="237904200">
    <w:abstractNumId w:val="19"/>
  </w:num>
  <w:num w:numId="9" w16cid:durableId="861672145">
    <w:abstractNumId w:val="17"/>
  </w:num>
  <w:num w:numId="10" w16cid:durableId="174460700">
    <w:abstractNumId w:val="15"/>
  </w:num>
  <w:num w:numId="11" w16cid:durableId="1029834643">
    <w:abstractNumId w:val="3"/>
  </w:num>
  <w:num w:numId="12" w16cid:durableId="1279949958">
    <w:abstractNumId w:val="14"/>
  </w:num>
  <w:num w:numId="13" w16cid:durableId="1340280990">
    <w:abstractNumId w:val="21"/>
  </w:num>
  <w:num w:numId="14" w16cid:durableId="1388919636">
    <w:abstractNumId w:val="12"/>
  </w:num>
  <w:num w:numId="15" w16cid:durableId="31654374">
    <w:abstractNumId w:val="13"/>
  </w:num>
  <w:num w:numId="16" w16cid:durableId="1138842005">
    <w:abstractNumId w:val="11"/>
    <w:lvlOverride w:ilvl="0">
      <w:lvl w:ilvl="0">
        <w:numFmt w:val="decimal"/>
        <w:lvlText w:val="%1."/>
        <w:lvlJc w:val="left"/>
      </w:lvl>
    </w:lvlOverride>
  </w:num>
  <w:num w:numId="17" w16cid:durableId="601492032">
    <w:abstractNumId w:val="16"/>
    <w:lvlOverride w:ilvl="0">
      <w:lvl w:ilvl="0">
        <w:numFmt w:val="decimal"/>
        <w:lvlText w:val="%1."/>
        <w:lvlJc w:val="left"/>
      </w:lvl>
    </w:lvlOverride>
  </w:num>
  <w:num w:numId="18" w16cid:durableId="761028912">
    <w:abstractNumId w:val="18"/>
    <w:lvlOverride w:ilvl="0">
      <w:lvl w:ilvl="0">
        <w:numFmt w:val="decimal"/>
        <w:lvlText w:val="%1."/>
        <w:lvlJc w:val="left"/>
      </w:lvl>
    </w:lvlOverride>
  </w:num>
  <w:num w:numId="19" w16cid:durableId="1108425187">
    <w:abstractNumId w:val="22"/>
    <w:lvlOverride w:ilvl="0">
      <w:lvl w:ilvl="0">
        <w:numFmt w:val="decimal"/>
        <w:lvlText w:val="%1."/>
        <w:lvlJc w:val="left"/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2BF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2F05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045F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363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7744"/>
    <w:rsid w:val="002F0937"/>
    <w:rsid w:val="002F1805"/>
    <w:rsid w:val="002F1A30"/>
    <w:rsid w:val="002F565C"/>
    <w:rsid w:val="002F6BE4"/>
    <w:rsid w:val="0030174E"/>
    <w:rsid w:val="0030273A"/>
    <w:rsid w:val="00305F51"/>
    <w:rsid w:val="003065E2"/>
    <w:rsid w:val="003071F7"/>
    <w:rsid w:val="00310A8F"/>
    <w:rsid w:val="00315902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46735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040D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3125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2AEF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6D24"/>
    <w:rsid w:val="00657494"/>
    <w:rsid w:val="006702A5"/>
    <w:rsid w:val="006705DF"/>
    <w:rsid w:val="00673039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4C5D"/>
    <w:rsid w:val="006B62CB"/>
    <w:rsid w:val="006B6D06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4E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2CB8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0044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4BB4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2F47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C674B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59E3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7AFA0-0118-4C61-840E-635D85ABD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1217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7900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Deportes</cp:lastModifiedBy>
  <cp:revision>13</cp:revision>
  <cp:lastPrinted>2025-08-21T00:10:00Z</cp:lastPrinted>
  <dcterms:created xsi:type="dcterms:W3CDTF">2025-08-21T00:04:00Z</dcterms:created>
  <dcterms:modified xsi:type="dcterms:W3CDTF">2025-08-21T00:10:00Z</dcterms:modified>
</cp:coreProperties>
</file>